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C3E5A" w14:textId="78156E19" w:rsidR="009E23D6" w:rsidRPr="00F50D87" w:rsidRDefault="00F50D87" w:rsidP="00F50D87">
      <w:pPr>
        <w:spacing w:before="34"/>
        <w:ind w:left="112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50D87">
        <w:rPr>
          <w:rFonts w:asciiTheme="minorHAnsi" w:eastAsia="Arial" w:hAnsiTheme="minorHAnsi" w:cstheme="minorHAnsi"/>
          <w:b/>
          <w:bCs/>
          <w:sz w:val="22"/>
          <w:szCs w:val="22"/>
        </w:rPr>
        <w:t>ELECTRICAL ENGINEERING RESUME</w:t>
      </w:r>
    </w:p>
    <w:p w14:paraId="0699677C" w14:textId="77777777" w:rsidR="00F50D87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>Carter Bean</w:t>
      </w:r>
    </w:p>
    <w:p w14:paraId="7117CA27" w14:textId="12CE121C" w:rsidR="009E23D6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>1932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West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Circle</w:t>
      </w:r>
    </w:p>
    <w:p w14:paraId="38B3205F" w14:textId="631BB616" w:rsidR="009E23D6" w:rsidRPr="00F50D87" w:rsidRDefault="00F50D87" w:rsidP="00F50D87">
      <w:pPr>
        <w:ind w:left="292" w:right="7418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>South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San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Francisco,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CA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940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F50D87">
        <w:rPr>
          <w:rFonts w:asciiTheme="minorHAnsi" w:hAnsiTheme="minorHAnsi" w:cstheme="minorHAnsi"/>
          <w:sz w:val="22"/>
          <w:szCs w:val="22"/>
        </w:rPr>
        <w:t xml:space="preserve">0 </w:t>
      </w:r>
      <w:hyperlink r:id="rId5" w:history="1">
        <w:r w:rsidRPr="00F50D87">
          <w:rPr>
            <w:rStyle w:val="Hyperlink"/>
            <w:rFonts w:asciiTheme="minorHAnsi" w:hAnsiTheme="minorHAnsi" w:cstheme="minorHAnsi"/>
            <w:sz w:val="22"/>
            <w:szCs w:val="22"/>
          </w:rPr>
          <w:t>carter@gmail.com</w:t>
        </w:r>
      </w:hyperlink>
    </w:p>
    <w:p w14:paraId="4AEDAD0F" w14:textId="77777777" w:rsidR="009E23D6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position w:val="-1"/>
          <w:sz w:val="22"/>
          <w:szCs w:val="22"/>
        </w:rPr>
        <w:t>(650)749-XXXX</w:t>
      </w:r>
    </w:p>
    <w:p w14:paraId="1B14FC68" w14:textId="77777777" w:rsidR="009E23D6" w:rsidRPr="00F50D87" w:rsidRDefault="009E23D6" w:rsidP="00F50D87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0F23E119" w14:textId="77777777" w:rsidR="009E23D6" w:rsidRPr="00F50D87" w:rsidRDefault="00F50D87" w:rsidP="00F50D87">
      <w:pPr>
        <w:spacing w:before="31"/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b/>
          <w:sz w:val="22"/>
          <w:szCs w:val="22"/>
        </w:rPr>
        <w:t>OBJEC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0D87">
        <w:rPr>
          <w:rFonts w:asciiTheme="minorHAnsi" w:hAnsiTheme="minorHAnsi" w:cstheme="minorHAnsi"/>
          <w:b/>
          <w:sz w:val="22"/>
          <w:szCs w:val="22"/>
        </w:rPr>
        <w:t>I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V</w:t>
      </w:r>
      <w:r w:rsidRPr="00F50D87">
        <w:rPr>
          <w:rFonts w:asciiTheme="minorHAnsi" w:hAnsiTheme="minorHAnsi" w:cstheme="minorHAnsi"/>
          <w:b/>
          <w:sz w:val="22"/>
          <w:szCs w:val="22"/>
        </w:rPr>
        <w:t>E</w:t>
      </w:r>
    </w:p>
    <w:p w14:paraId="6E7F4236" w14:textId="77777777" w:rsidR="009E23D6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>To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obtain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an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entr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50D87">
        <w:rPr>
          <w:rFonts w:asciiTheme="minorHAnsi" w:hAnsiTheme="minorHAnsi" w:cstheme="minorHAnsi"/>
          <w:sz w:val="22"/>
          <w:szCs w:val="22"/>
        </w:rPr>
        <w:t>-level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0D87">
        <w:rPr>
          <w:rFonts w:asciiTheme="minorHAnsi" w:hAnsiTheme="minorHAnsi" w:cstheme="minorHAnsi"/>
          <w:sz w:val="22"/>
          <w:szCs w:val="22"/>
        </w:rPr>
        <w:t>ectrical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engineering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position</w:t>
      </w:r>
    </w:p>
    <w:p w14:paraId="231C126C" w14:textId="77777777" w:rsidR="009E23D6" w:rsidRPr="00F50D87" w:rsidRDefault="009E23D6" w:rsidP="00F50D87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77EAC3C0" w14:textId="692DB92E" w:rsidR="009E23D6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b/>
          <w:sz w:val="22"/>
          <w:szCs w:val="22"/>
        </w:rPr>
        <w:t>EDUCAT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IO</w:t>
      </w:r>
      <w:r w:rsidRPr="00F50D87">
        <w:rPr>
          <w:rFonts w:asciiTheme="minorHAnsi" w:hAnsiTheme="minorHAnsi" w:cstheme="minorHAnsi"/>
          <w:b/>
          <w:sz w:val="22"/>
          <w:szCs w:val="22"/>
        </w:rPr>
        <w:t>N</w:t>
      </w:r>
    </w:p>
    <w:p w14:paraId="04649038" w14:textId="77777777" w:rsidR="009E23D6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>B.S.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Electrical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Engineering,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20XX</w:t>
      </w:r>
    </w:p>
    <w:p w14:paraId="20FD6460" w14:textId="77777777" w:rsidR="009E23D6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>San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Francis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50D87">
        <w:rPr>
          <w:rFonts w:asciiTheme="minorHAnsi" w:hAnsiTheme="minorHAnsi" w:cstheme="minorHAnsi"/>
          <w:sz w:val="22"/>
          <w:szCs w:val="22"/>
        </w:rPr>
        <w:t>o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State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Universit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F50D87">
        <w:rPr>
          <w:rFonts w:asciiTheme="minorHAnsi" w:hAnsiTheme="minorHAnsi" w:cstheme="minorHAnsi"/>
          <w:sz w:val="22"/>
          <w:szCs w:val="22"/>
        </w:rPr>
        <w:t>,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cu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F50D87">
        <w:rPr>
          <w:rFonts w:asciiTheme="minorHAnsi" w:hAnsiTheme="minorHAnsi" w:cstheme="minorHAnsi"/>
          <w:sz w:val="22"/>
          <w:szCs w:val="22"/>
        </w:rPr>
        <w:t>lative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GPA: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3.96</w:t>
      </w:r>
    </w:p>
    <w:p w14:paraId="34007AE9" w14:textId="77777777" w:rsidR="009E23D6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>Dean’s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List,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Graduated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with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Honors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20</w:t>
      </w:r>
      <w:r w:rsidRPr="00F50D87">
        <w:rPr>
          <w:rFonts w:asciiTheme="minorHAnsi" w:hAnsiTheme="minorHAnsi" w:cstheme="minorHAnsi"/>
          <w:sz w:val="22"/>
          <w:szCs w:val="22"/>
        </w:rPr>
        <w:t>XX,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50D87">
        <w:rPr>
          <w:rFonts w:asciiTheme="minorHAnsi" w:hAnsiTheme="minorHAnsi" w:cstheme="minorHAnsi"/>
          <w:sz w:val="22"/>
          <w:szCs w:val="22"/>
        </w:rPr>
        <w:t>mma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50D87">
        <w:rPr>
          <w:rFonts w:asciiTheme="minorHAnsi" w:hAnsiTheme="minorHAnsi" w:cstheme="minorHAnsi"/>
          <w:sz w:val="22"/>
          <w:szCs w:val="22"/>
        </w:rPr>
        <w:t>m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Laude,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San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Francisco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State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University</w:t>
      </w:r>
    </w:p>
    <w:p w14:paraId="117813CA" w14:textId="77777777" w:rsidR="009E23D6" w:rsidRPr="00F50D87" w:rsidRDefault="009E23D6" w:rsidP="00F50D8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6654DC2B" w14:textId="1A25FC8B" w:rsidR="009E23D6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b/>
          <w:sz w:val="22"/>
          <w:szCs w:val="22"/>
        </w:rPr>
        <w:t>REL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0D87">
        <w:rPr>
          <w:rFonts w:asciiTheme="minorHAnsi" w:hAnsiTheme="minorHAnsi" w:cstheme="minorHAnsi"/>
          <w:b/>
          <w:sz w:val="22"/>
          <w:szCs w:val="22"/>
        </w:rPr>
        <w:t>VA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F50D87">
        <w:rPr>
          <w:rFonts w:asciiTheme="minorHAnsi" w:hAnsiTheme="minorHAnsi" w:cstheme="minorHAnsi"/>
          <w:b/>
          <w:sz w:val="22"/>
          <w:szCs w:val="22"/>
        </w:rPr>
        <w:t>T</w:t>
      </w:r>
      <w:r w:rsidRPr="00F50D87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z w:val="22"/>
          <w:szCs w:val="22"/>
        </w:rPr>
        <w:t>CO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F50D87">
        <w:rPr>
          <w:rFonts w:asciiTheme="minorHAnsi" w:hAnsiTheme="minorHAnsi" w:cstheme="minorHAnsi"/>
          <w:b/>
          <w:sz w:val="22"/>
          <w:szCs w:val="22"/>
        </w:rPr>
        <w:t>RSE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F50D87">
        <w:rPr>
          <w:rFonts w:asciiTheme="minorHAnsi" w:hAnsiTheme="minorHAnsi" w:cstheme="minorHAnsi"/>
          <w:b/>
          <w:sz w:val="22"/>
          <w:szCs w:val="22"/>
        </w:rPr>
        <w:t>O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F50D87">
        <w:rPr>
          <w:rFonts w:asciiTheme="minorHAnsi" w:hAnsiTheme="minorHAnsi" w:cstheme="minorHAnsi"/>
          <w:b/>
          <w:sz w:val="22"/>
          <w:szCs w:val="22"/>
        </w:rPr>
        <w:t>K</w:t>
      </w:r>
    </w:p>
    <w:p w14:paraId="608F44B9" w14:textId="77777777" w:rsidR="009E23D6" w:rsidRPr="00F50D87" w:rsidRDefault="00F50D87" w:rsidP="00F50D87">
      <w:pPr>
        <w:ind w:left="652" w:right="1000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>Linear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50D87">
        <w:rPr>
          <w:rFonts w:asciiTheme="minorHAnsi" w:hAnsiTheme="minorHAnsi" w:cstheme="minorHAnsi"/>
          <w:sz w:val="22"/>
          <w:szCs w:val="22"/>
        </w:rPr>
        <w:t>st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50D87">
        <w:rPr>
          <w:rFonts w:asciiTheme="minorHAnsi" w:hAnsiTheme="minorHAnsi" w:cstheme="minorHAnsi"/>
          <w:sz w:val="22"/>
          <w:szCs w:val="22"/>
        </w:rPr>
        <w:t>ms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Anal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50D87">
        <w:rPr>
          <w:rFonts w:asciiTheme="minorHAnsi" w:hAnsiTheme="minorHAnsi" w:cstheme="minorHAnsi"/>
          <w:sz w:val="22"/>
          <w:szCs w:val="22"/>
        </w:rPr>
        <w:t>sis,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Electronics,</w:t>
      </w:r>
      <w:r w:rsidRPr="00F50D8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Basic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</w:t>
      </w:r>
      <w:r w:rsidRPr="00F50D87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50D87">
        <w:rPr>
          <w:rFonts w:asciiTheme="minorHAnsi" w:hAnsiTheme="minorHAnsi" w:cstheme="minorHAnsi"/>
          <w:sz w:val="22"/>
          <w:szCs w:val="22"/>
        </w:rPr>
        <w:t>ter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Architect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50D87">
        <w:rPr>
          <w:rFonts w:asciiTheme="minorHAnsi" w:hAnsiTheme="minorHAnsi" w:cstheme="minorHAnsi"/>
          <w:sz w:val="22"/>
          <w:szCs w:val="22"/>
        </w:rPr>
        <w:t>re,</w:t>
      </w:r>
      <w:r w:rsidRPr="00F50D8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Electr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50D87">
        <w:rPr>
          <w:rFonts w:asciiTheme="minorHAnsi" w:hAnsiTheme="minorHAnsi" w:cstheme="minorHAnsi"/>
          <w:sz w:val="22"/>
          <w:szCs w:val="22"/>
        </w:rPr>
        <w:t>chanical</w:t>
      </w:r>
      <w:r w:rsidRPr="00F50D87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50D87">
        <w:rPr>
          <w:rFonts w:asciiTheme="minorHAnsi" w:hAnsiTheme="minorHAnsi" w:cstheme="minorHAnsi"/>
          <w:sz w:val="22"/>
          <w:szCs w:val="22"/>
        </w:rPr>
        <w:t>st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z w:val="22"/>
          <w:szCs w:val="22"/>
        </w:rPr>
        <w:t>s, Electr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z w:val="22"/>
          <w:szCs w:val="22"/>
        </w:rPr>
        <w:t>agn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50D87">
        <w:rPr>
          <w:rFonts w:asciiTheme="minorHAnsi" w:hAnsiTheme="minorHAnsi" w:cstheme="minorHAnsi"/>
          <w:sz w:val="22"/>
          <w:szCs w:val="22"/>
        </w:rPr>
        <w:t>tics,</w:t>
      </w:r>
      <w:r w:rsidRPr="00F50D87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50D87">
        <w:rPr>
          <w:rFonts w:asciiTheme="minorHAnsi" w:hAnsiTheme="minorHAnsi" w:cstheme="minorHAnsi"/>
          <w:sz w:val="22"/>
          <w:szCs w:val="22"/>
        </w:rPr>
        <w:t>m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u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F50D87">
        <w:rPr>
          <w:rFonts w:asciiTheme="minorHAnsi" w:hAnsiTheme="minorHAnsi" w:cstheme="minorHAnsi"/>
          <w:sz w:val="22"/>
          <w:szCs w:val="22"/>
        </w:rPr>
        <w:t>ication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50D87">
        <w:rPr>
          <w:rFonts w:asciiTheme="minorHAnsi" w:hAnsiTheme="minorHAnsi" w:cstheme="minorHAnsi"/>
          <w:sz w:val="22"/>
          <w:szCs w:val="22"/>
        </w:rPr>
        <w:t>st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z w:val="22"/>
          <w:szCs w:val="22"/>
        </w:rPr>
        <w:t>s,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F50D87">
        <w:rPr>
          <w:rFonts w:asciiTheme="minorHAnsi" w:hAnsiTheme="minorHAnsi" w:cstheme="minorHAnsi"/>
          <w:sz w:val="22"/>
          <w:szCs w:val="22"/>
        </w:rPr>
        <w:t>es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0D87">
        <w:rPr>
          <w:rFonts w:asciiTheme="minorHAnsi" w:hAnsiTheme="minorHAnsi" w:cstheme="minorHAnsi"/>
          <w:sz w:val="22"/>
          <w:szCs w:val="22"/>
        </w:rPr>
        <w:t>gn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with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Microprocessors,</w:t>
      </w:r>
      <w:r w:rsidRPr="00F50D87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Di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F50D87">
        <w:rPr>
          <w:rFonts w:asciiTheme="minorHAnsi" w:hAnsiTheme="minorHAnsi" w:cstheme="minorHAnsi"/>
          <w:sz w:val="22"/>
          <w:szCs w:val="22"/>
        </w:rPr>
        <w:t>ital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Signal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Processing</w:t>
      </w:r>
    </w:p>
    <w:p w14:paraId="734C44A5" w14:textId="77777777" w:rsidR="009E23D6" w:rsidRPr="00F50D87" w:rsidRDefault="009E23D6" w:rsidP="00F50D8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252F4F2" w14:textId="3E562A60" w:rsidR="009E23D6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b/>
          <w:sz w:val="22"/>
          <w:szCs w:val="22"/>
        </w:rPr>
        <w:t>CER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F50D87">
        <w:rPr>
          <w:rFonts w:asciiTheme="minorHAnsi" w:hAnsiTheme="minorHAnsi" w:cstheme="minorHAnsi"/>
          <w:b/>
          <w:sz w:val="22"/>
          <w:szCs w:val="22"/>
        </w:rPr>
        <w:t>IFI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F50D87">
        <w:rPr>
          <w:rFonts w:asciiTheme="minorHAnsi" w:hAnsiTheme="minorHAnsi" w:cstheme="minorHAnsi"/>
          <w:b/>
          <w:sz w:val="22"/>
          <w:szCs w:val="22"/>
        </w:rPr>
        <w:t>ATES</w:t>
      </w:r>
    </w:p>
    <w:p w14:paraId="638BB816" w14:textId="77777777" w:rsidR="009E23D6" w:rsidRPr="00F50D87" w:rsidRDefault="00F50D87" w:rsidP="00F50D87">
      <w:pPr>
        <w:ind w:left="65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 xml:space="preserve">s </w:t>
      </w:r>
      <w:r w:rsidRPr="00F50D8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Engineering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0D87">
        <w:rPr>
          <w:rFonts w:asciiTheme="minorHAnsi" w:hAnsiTheme="minorHAnsi" w:cstheme="minorHAnsi"/>
          <w:sz w:val="22"/>
          <w:szCs w:val="22"/>
        </w:rPr>
        <w:t>n Training,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certificate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No.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EIT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12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2</w:t>
      </w:r>
      <w:r w:rsidRPr="00F50D87">
        <w:rPr>
          <w:rFonts w:asciiTheme="minorHAnsi" w:hAnsiTheme="minorHAnsi" w:cstheme="minorHAnsi"/>
          <w:sz w:val="22"/>
          <w:szCs w:val="22"/>
        </w:rPr>
        <w:t>475,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0D87">
        <w:rPr>
          <w:rFonts w:asciiTheme="minorHAnsi" w:hAnsiTheme="minorHAnsi" w:cstheme="minorHAnsi"/>
          <w:sz w:val="22"/>
          <w:szCs w:val="22"/>
        </w:rPr>
        <w:t>ssued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June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24,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20XX</w:t>
      </w:r>
    </w:p>
    <w:p w14:paraId="02220B79" w14:textId="77777777" w:rsidR="009E23D6" w:rsidRPr="00F50D87" w:rsidRDefault="00F50D87" w:rsidP="00F50D87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 xml:space="preserve">s </w:t>
      </w:r>
      <w:r w:rsidRPr="00F50D8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Board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for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Professional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Engineers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and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Land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Surveyors</w:t>
      </w:r>
    </w:p>
    <w:p w14:paraId="6F1ECE83" w14:textId="77777777" w:rsidR="009E23D6" w:rsidRPr="00F50D87" w:rsidRDefault="009E23D6" w:rsidP="00F50D8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9F5B4AA" w14:textId="0AA48277" w:rsidR="009E23D6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6220D20B" w14:textId="61F8B7A7" w:rsidR="009E23D6" w:rsidRPr="00F50D87" w:rsidRDefault="00F50D87" w:rsidP="00F50D87">
      <w:pPr>
        <w:ind w:left="65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 xml:space="preserve">s </w:t>
      </w:r>
      <w:r w:rsidRPr="00F50D8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z w:val="22"/>
          <w:szCs w:val="22"/>
        </w:rPr>
        <w:t>puter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Hardware: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IBM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F50D87">
        <w:rPr>
          <w:rFonts w:asciiTheme="minorHAnsi" w:hAnsiTheme="minorHAnsi" w:cstheme="minorHAnsi"/>
          <w:sz w:val="22"/>
          <w:szCs w:val="22"/>
        </w:rPr>
        <w:t>atib</w:t>
      </w:r>
      <w:r w:rsidRPr="00F50D87">
        <w:rPr>
          <w:rFonts w:asciiTheme="minorHAnsi" w:hAnsiTheme="minorHAnsi" w:cstheme="minorHAnsi"/>
          <w:sz w:val="22"/>
          <w:szCs w:val="22"/>
        </w:rPr>
        <w:t>le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co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0D87">
        <w:rPr>
          <w:rFonts w:asciiTheme="minorHAnsi" w:hAnsiTheme="minorHAnsi" w:cstheme="minorHAnsi"/>
          <w:sz w:val="22"/>
          <w:szCs w:val="22"/>
        </w:rPr>
        <w:t>pu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F50D87">
        <w:rPr>
          <w:rFonts w:asciiTheme="minorHAnsi" w:hAnsiTheme="minorHAnsi" w:cstheme="minorHAnsi"/>
          <w:sz w:val="22"/>
          <w:szCs w:val="22"/>
        </w:rPr>
        <w:t>ers,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Motorola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6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8</w:t>
      </w:r>
      <w:r w:rsidRPr="00F50D87">
        <w:rPr>
          <w:rFonts w:asciiTheme="minorHAnsi" w:hAnsiTheme="minorHAnsi" w:cstheme="minorHAnsi"/>
          <w:sz w:val="22"/>
          <w:szCs w:val="22"/>
        </w:rPr>
        <w:t>HC12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Microcontroller,</w:t>
      </w:r>
      <w:r w:rsidRPr="00F50D8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PLC’s</w:t>
      </w:r>
    </w:p>
    <w:p w14:paraId="2026EC9B" w14:textId="77777777" w:rsidR="009E23D6" w:rsidRPr="00F50D87" w:rsidRDefault="00F50D87" w:rsidP="00F50D87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 xml:space="preserve">s </w:t>
      </w:r>
      <w:r w:rsidRPr="00F50D8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z w:val="22"/>
          <w:szCs w:val="22"/>
        </w:rPr>
        <w:t>puter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Software: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Aut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50D87">
        <w:rPr>
          <w:rFonts w:asciiTheme="minorHAnsi" w:hAnsiTheme="minorHAnsi" w:cstheme="minorHAnsi"/>
          <w:sz w:val="22"/>
          <w:szCs w:val="22"/>
        </w:rPr>
        <w:t>CAD,</w:t>
      </w:r>
      <w:r w:rsidRPr="00F50D8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Activ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50D87">
        <w:rPr>
          <w:rFonts w:asciiTheme="minorHAnsi" w:hAnsiTheme="minorHAnsi" w:cstheme="minorHAnsi"/>
          <w:sz w:val="22"/>
          <w:szCs w:val="22"/>
        </w:rPr>
        <w:t>Cad,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Excel,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Pspice,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Matla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F50D87">
        <w:rPr>
          <w:rFonts w:asciiTheme="minorHAnsi" w:hAnsiTheme="minorHAnsi" w:cstheme="minorHAnsi"/>
          <w:sz w:val="22"/>
          <w:szCs w:val="22"/>
        </w:rPr>
        <w:t>,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VHDL,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Ver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0D87">
        <w:rPr>
          <w:rFonts w:asciiTheme="minorHAnsi" w:hAnsiTheme="minorHAnsi" w:cstheme="minorHAnsi"/>
          <w:sz w:val="22"/>
          <w:szCs w:val="22"/>
        </w:rPr>
        <w:t>log</w:t>
      </w:r>
    </w:p>
    <w:p w14:paraId="104FAC69" w14:textId="77777777" w:rsidR="009E23D6" w:rsidRPr="00F50D87" w:rsidRDefault="00F50D87" w:rsidP="00F50D87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 xml:space="preserve">s </w:t>
      </w:r>
      <w:r w:rsidRPr="00F50D8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Programming</w:t>
      </w:r>
      <w:r w:rsidRPr="00F50D8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Languages: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C++,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Pascal,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Visual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Basic</w:t>
      </w:r>
    </w:p>
    <w:p w14:paraId="5B95F12A" w14:textId="77777777" w:rsidR="009E23D6" w:rsidRPr="00F50D87" w:rsidRDefault="00F50D87" w:rsidP="00F50D87">
      <w:pPr>
        <w:spacing w:before="16"/>
        <w:ind w:left="65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 xml:space="preserve">s </w:t>
      </w:r>
      <w:r w:rsidRPr="00F50D8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Foreign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Languages: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Fluent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in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Spanish</w:t>
      </w:r>
    </w:p>
    <w:p w14:paraId="2251BADE" w14:textId="77777777" w:rsidR="009E23D6" w:rsidRPr="00F50D87" w:rsidRDefault="009E23D6" w:rsidP="00F50D8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5C4B3CB5" w14:textId="642DBDAF" w:rsidR="009E23D6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b/>
          <w:sz w:val="22"/>
          <w:szCs w:val="22"/>
        </w:rPr>
        <w:t>RELATED</w:t>
      </w:r>
      <w:r w:rsidRPr="00F50D87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z w:val="22"/>
          <w:szCs w:val="22"/>
        </w:rPr>
        <w:t>WORK</w:t>
      </w:r>
      <w:r w:rsidRPr="00F50D8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z w:val="22"/>
          <w:szCs w:val="22"/>
        </w:rPr>
        <w:t>EXPERI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F50D87">
        <w:rPr>
          <w:rFonts w:asciiTheme="minorHAnsi" w:hAnsiTheme="minorHAnsi" w:cstheme="minorHAnsi"/>
          <w:b/>
          <w:sz w:val="22"/>
          <w:szCs w:val="22"/>
        </w:rPr>
        <w:t>NCE</w:t>
      </w:r>
    </w:p>
    <w:p w14:paraId="4D64E5D0" w14:textId="77777777" w:rsidR="009E23D6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>Stude</w:t>
      </w:r>
      <w:r w:rsidRPr="00F50D87">
        <w:rPr>
          <w:rFonts w:asciiTheme="minorHAnsi" w:hAnsiTheme="minorHAnsi" w:cstheme="minorHAnsi"/>
          <w:sz w:val="22"/>
          <w:szCs w:val="22"/>
        </w:rPr>
        <w:t>nt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Design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Trainee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I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(Electrical),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San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Francisco</w:t>
      </w:r>
      <w:r w:rsidRPr="00F50D8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Public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Utilit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F50D87">
        <w:rPr>
          <w:rFonts w:asciiTheme="minorHAnsi" w:hAnsiTheme="minorHAnsi" w:cstheme="minorHAnsi"/>
          <w:sz w:val="22"/>
          <w:szCs w:val="22"/>
        </w:rPr>
        <w:t>es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50D87">
        <w:rPr>
          <w:rFonts w:asciiTheme="minorHAnsi" w:hAnsiTheme="minorHAnsi" w:cstheme="minorHAnsi"/>
          <w:sz w:val="22"/>
          <w:szCs w:val="22"/>
        </w:rPr>
        <w:t>mmission</w:t>
      </w:r>
      <w:r w:rsidRPr="00F50D87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–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Water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Supp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0D87">
        <w:rPr>
          <w:rFonts w:asciiTheme="minorHAnsi" w:hAnsiTheme="minorHAnsi" w:cstheme="minorHAnsi"/>
          <w:sz w:val="22"/>
          <w:szCs w:val="22"/>
        </w:rPr>
        <w:t>y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and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T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F50D87">
        <w:rPr>
          <w:rFonts w:asciiTheme="minorHAnsi" w:hAnsiTheme="minorHAnsi" w:cstheme="minorHAnsi"/>
          <w:sz w:val="22"/>
          <w:szCs w:val="22"/>
        </w:rPr>
        <w:t>eatment</w:t>
      </w:r>
    </w:p>
    <w:p w14:paraId="32D13248" w14:textId="77777777" w:rsidR="009E23D6" w:rsidRPr="00F50D87" w:rsidRDefault="00F50D87" w:rsidP="00F50D87">
      <w:pPr>
        <w:ind w:left="292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>Division,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Mi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F50D87">
        <w:rPr>
          <w:rFonts w:asciiTheme="minorHAnsi" w:hAnsiTheme="minorHAnsi" w:cstheme="minorHAnsi"/>
          <w:sz w:val="22"/>
          <w:szCs w:val="22"/>
        </w:rPr>
        <w:t>lbrae,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CA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20XX-present</w:t>
      </w:r>
    </w:p>
    <w:p w14:paraId="1E82C635" w14:textId="77777777" w:rsidR="009E23D6" w:rsidRPr="00F50D87" w:rsidRDefault="00F50D87" w:rsidP="00F50D87">
      <w:pPr>
        <w:spacing w:before="16"/>
        <w:ind w:left="1011" w:right="818" w:hanging="360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 xml:space="preserve">s </w:t>
      </w:r>
      <w:r w:rsidRPr="00F50D8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Assist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F50D87">
        <w:rPr>
          <w:rFonts w:asciiTheme="minorHAnsi" w:hAnsiTheme="minorHAnsi" w:cstheme="minorHAnsi"/>
          <w:sz w:val="22"/>
          <w:szCs w:val="22"/>
        </w:rPr>
        <w:t>ectr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F50D87">
        <w:rPr>
          <w:rFonts w:asciiTheme="minorHAnsi" w:hAnsiTheme="minorHAnsi" w:cstheme="minorHAnsi"/>
          <w:sz w:val="22"/>
          <w:szCs w:val="22"/>
        </w:rPr>
        <w:t>cal engineer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with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projects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related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to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electrical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equipment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upgrade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and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replacement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for various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w</w:t>
      </w:r>
      <w:r w:rsidRPr="00F50D87">
        <w:rPr>
          <w:rFonts w:asciiTheme="minorHAnsi" w:hAnsiTheme="minorHAnsi" w:cstheme="minorHAnsi"/>
          <w:sz w:val="22"/>
          <w:szCs w:val="22"/>
        </w:rPr>
        <w:t>ater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trea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z w:val="22"/>
          <w:szCs w:val="22"/>
        </w:rPr>
        <w:t>ent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facilities</w:t>
      </w:r>
    </w:p>
    <w:p w14:paraId="19FA8EC3" w14:textId="77777777" w:rsidR="009E23D6" w:rsidRPr="00F50D87" w:rsidRDefault="00F50D87" w:rsidP="00F50D87">
      <w:pPr>
        <w:spacing w:before="14"/>
        <w:ind w:left="651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 xml:space="preserve">s </w:t>
      </w:r>
      <w:r w:rsidRPr="00F50D8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Projects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included: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F50D87">
        <w:rPr>
          <w:rFonts w:asciiTheme="minorHAnsi" w:hAnsiTheme="minorHAnsi" w:cstheme="minorHAnsi"/>
          <w:sz w:val="22"/>
          <w:szCs w:val="22"/>
        </w:rPr>
        <w:t>tor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control,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SCADA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50D87">
        <w:rPr>
          <w:rFonts w:asciiTheme="minorHAnsi" w:hAnsiTheme="minorHAnsi" w:cstheme="minorHAnsi"/>
          <w:sz w:val="22"/>
          <w:szCs w:val="22"/>
        </w:rPr>
        <w:t>stems,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F50D87">
        <w:rPr>
          <w:rFonts w:asciiTheme="minorHAnsi" w:hAnsiTheme="minorHAnsi" w:cstheme="minorHAnsi"/>
          <w:sz w:val="22"/>
          <w:szCs w:val="22"/>
        </w:rPr>
        <w:t>nd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closed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circuit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television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y</w:t>
      </w:r>
      <w:r w:rsidRPr="00F50D87">
        <w:rPr>
          <w:rFonts w:asciiTheme="minorHAnsi" w:hAnsiTheme="minorHAnsi" w:cstheme="minorHAnsi"/>
          <w:sz w:val="22"/>
          <w:szCs w:val="22"/>
        </w:rPr>
        <w:t>stems.</w:t>
      </w:r>
    </w:p>
    <w:p w14:paraId="3C438876" w14:textId="77777777" w:rsidR="009E23D6" w:rsidRPr="00F50D87" w:rsidRDefault="00F50D87" w:rsidP="00F50D87">
      <w:pPr>
        <w:spacing w:before="16"/>
        <w:ind w:left="1011" w:right="800" w:hanging="360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 xml:space="preserve">s </w:t>
      </w:r>
      <w:r w:rsidRPr="00F50D8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Prepare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AutoCAD</w:t>
      </w:r>
      <w:r w:rsidRPr="00F50D8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drawi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50D87">
        <w:rPr>
          <w:rFonts w:asciiTheme="minorHAnsi" w:hAnsiTheme="minorHAnsi" w:cstheme="minorHAnsi"/>
          <w:sz w:val="22"/>
          <w:szCs w:val="22"/>
        </w:rPr>
        <w:t>gs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and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F50D87">
        <w:rPr>
          <w:rFonts w:asciiTheme="minorHAnsi" w:hAnsiTheme="minorHAnsi" w:cstheme="minorHAnsi"/>
          <w:sz w:val="22"/>
          <w:szCs w:val="22"/>
        </w:rPr>
        <w:t>m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50D87">
        <w:rPr>
          <w:rFonts w:asciiTheme="minorHAnsi" w:hAnsiTheme="minorHAnsi" w:cstheme="minorHAnsi"/>
          <w:sz w:val="22"/>
          <w:szCs w:val="22"/>
        </w:rPr>
        <w:t>s,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collect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and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prepare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data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fo</w:t>
      </w:r>
      <w:r w:rsidRPr="00F50D87">
        <w:rPr>
          <w:rFonts w:asciiTheme="minorHAnsi" w:hAnsiTheme="minorHAnsi" w:cstheme="minorHAnsi"/>
          <w:sz w:val="22"/>
          <w:szCs w:val="22"/>
        </w:rPr>
        <w:t>r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different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electrical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equipment needed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for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the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projects</w:t>
      </w:r>
    </w:p>
    <w:p w14:paraId="05D6E47F" w14:textId="77777777" w:rsidR="009E23D6" w:rsidRPr="00F50D87" w:rsidRDefault="009E23D6" w:rsidP="00F50D87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0089682" w14:textId="77777777" w:rsidR="009E23D6" w:rsidRPr="00F50D87" w:rsidRDefault="00F50D87" w:rsidP="00F50D87">
      <w:pPr>
        <w:ind w:left="291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b/>
          <w:sz w:val="22"/>
          <w:szCs w:val="22"/>
        </w:rPr>
        <w:t>OTHER</w:t>
      </w:r>
      <w:r w:rsidRPr="00F50D87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F50D87">
        <w:rPr>
          <w:rFonts w:asciiTheme="minorHAnsi" w:hAnsiTheme="minorHAnsi" w:cstheme="minorHAnsi"/>
          <w:b/>
          <w:sz w:val="22"/>
          <w:szCs w:val="22"/>
        </w:rPr>
        <w:t>O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F50D87">
        <w:rPr>
          <w:rFonts w:asciiTheme="minorHAnsi" w:hAnsiTheme="minorHAnsi" w:cstheme="minorHAnsi"/>
          <w:b/>
          <w:sz w:val="22"/>
          <w:szCs w:val="22"/>
        </w:rPr>
        <w:t>K</w:t>
      </w:r>
      <w:r w:rsidRPr="00F50D87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z w:val="22"/>
          <w:szCs w:val="22"/>
        </w:rPr>
        <w:t>E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X</w:t>
      </w:r>
      <w:r w:rsidRPr="00F50D87">
        <w:rPr>
          <w:rFonts w:asciiTheme="minorHAnsi" w:hAnsiTheme="minorHAnsi" w:cstheme="minorHAnsi"/>
          <w:b/>
          <w:sz w:val="22"/>
          <w:szCs w:val="22"/>
        </w:rPr>
        <w:t>PERIE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F50D87">
        <w:rPr>
          <w:rFonts w:asciiTheme="minorHAnsi" w:hAnsiTheme="minorHAnsi" w:cstheme="minorHAnsi"/>
          <w:b/>
          <w:sz w:val="22"/>
          <w:szCs w:val="22"/>
        </w:rPr>
        <w:t>CE</w:t>
      </w:r>
    </w:p>
    <w:p w14:paraId="0482BFD0" w14:textId="77777777" w:rsidR="009E23D6" w:rsidRPr="00F50D87" w:rsidRDefault="009E23D6" w:rsidP="00F50D87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7054616" w14:textId="77777777" w:rsidR="009E23D6" w:rsidRPr="00F50D87" w:rsidRDefault="00F50D87" w:rsidP="00F50D87">
      <w:pPr>
        <w:ind w:left="291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>Senior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Clerk/Back-up</w:t>
      </w:r>
      <w:r w:rsidRPr="00F50D8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Supervisor,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San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Franc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50D87">
        <w:rPr>
          <w:rFonts w:asciiTheme="minorHAnsi" w:hAnsiTheme="minorHAnsi" w:cstheme="minorHAnsi"/>
          <w:sz w:val="22"/>
          <w:szCs w:val="22"/>
        </w:rPr>
        <w:t>sco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Chronicle,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San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Francisco,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CA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19XX-prese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F50D87">
        <w:rPr>
          <w:rFonts w:asciiTheme="minorHAnsi" w:hAnsiTheme="minorHAnsi" w:cstheme="minorHAnsi"/>
          <w:sz w:val="22"/>
          <w:szCs w:val="22"/>
        </w:rPr>
        <w:t>t</w:t>
      </w:r>
    </w:p>
    <w:p w14:paraId="105E8453" w14:textId="77777777" w:rsidR="009E23D6" w:rsidRPr="00F50D87" w:rsidRDefault="00F50D87" w:rsidP="00F50D87">
      <w:pPr>
        <w:spacing w:before="16"/>
        <w:ind w:left="1011" w:right="406" w:hanging="360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 xml:space="preserve">s </w:t>
      </w:r>
      <w:r w:rsidRPr="00F50D8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Handled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escalating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customer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calls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and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interacted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with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supervisors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and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m</w:t>
      </w:r>
      <w:r w:rsidRPr="00F50D87">
        <w:rPr>
          <w:rFonts w:asciiTheme="minorHAnsi" w:hAnsiTheme="minorHAnsi" w:cstheme="minorHAnsi"/>
          <w:sz w:val="22"/>
          <w:szCs w:val="22"/>
        </w:rPr>
        <w:t>anage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0D87">
        <w:rPr>
          <w:rFonts w:asciiTheme="minorHAnsi" w:hAnsiTheme="minorHAnsi" w:cstheme="minorHAnsi"/>
          <w:sz w:val="22"/>
          <w:szCs w:val="22"/>
        </w:rPr>
        <w:t>s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in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various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d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F50D87">
        <w:rPr>
          <w:rFonts w:asciiTheme="minorHAnsi" w:hAnsiTheme="minorHAnsi" w:cstheme="minorHAnsi"/>
          <w:sz w:val="22"/>
          <w:szCs w:val="22"/>
        </w:rPr>
        <w:t>par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z w:val="22"/>
          <w:szCs w:val="22"/>
        </w:rPr>
        <w:t>ents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to resolve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proble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z w:val="22"/>
          <w:szCs w:val="22"/>
        </w:rPr>
        <w:t>s</w:t>
      </w:r>
    </w:p>
    <w:p w14:paraId="15071ED3" w14:textId="77777777" w:rsidR="009E23D6" w:rsidRPr="00F50D87" w:rsidRDefault="00F50D87" w:rsidP="00F50D87">
      <w:pPr>
        <w:spacing w:before="15"/>
        <w:ind w:left="1011" w:right="849" w:hanging="360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 xml:space="preserve">s </w:t>
      </w:r>
      <w:r w:rsidRPr="00F50D87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Distributed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workload</w:t>
      </w:r>
      <w:r w:rsidRPr="00F50D87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</w:t>
      </w:r>
      <w:r w:rsidRPr="00F50D87">
        <w:rPr>
          <w:rFonts w:asciiTheme="minorHAnsi" w:hAnsiTheme="minorHAnsi" w:cstheme="minorHAnsi"/>
          <w:sz w:val="22"/>
          <w:szCs w:val="22"/>
        </w:rPr>
        <w:t>ssignments,</w:t>
      </w:r>
      <w:r w:rsidRPr="00F50D8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oversaw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daily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attendance,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i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0D87">
        <w:rPr>
          <w:rFonts w:asciiTheme="minorHAnsi" w:hAnsiTheme="minorHAnsi" w:cstheme="minorHAnsi"/>
          <w:sz w:val="22"/>
          <w:szCs w:val="22"/>
        </w:rPr>
        <w:t>p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le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z w:val="22"/>
          <w:szCs w:val="22"/>
        </w:rPr>
        <w:t>ented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F50D87">
        <w:rPr>
          <w:rFonts w:asciiTheme="minorHAnsi" w:hAnsiTheme="minorHAnsi" w:cstheme="minorHAnsi"/>
          <w:sz w:val="22"/>
          <w:szCs w:val="22"/>
        </w:rPr>
        <w:t>all-volu</w:t>
      </w:r>
      <w:r w:rsidRPr="00F50D87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F50D87">
        <w:rPr>
          <w:rFonts w:asciiTheme="minorHAnsi" w:hAnsiTheme="minorHAnsi" w:cstheme="minorHAnsi"/>
          <w:sz w:val="22"/>
          <w:szCs w:val="22"/>
        </w:rPr>
        <w:t>e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repo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F50D87">
        <w:rPr>
          <w:rFonts w:asciiTheme="minorHAnsi" w:hAnsiTheme="minorHAnsi" w:cstheme="minorHAnsi"/>
          <w:sz w:val="22"/>
          <w:szCs w:val="22"/>
        </w:rPr>
        <w:t>ts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for senior</w:t>
      </w:r>
      <w:r w:rsidRPr="00F50D87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department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supervisors,</w:t>
      </w:r>
      <w:r w:rsidRPr="00F50D87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trained</w:t>
      </w:r>
      <w:r w:rsidRPr="00F50D87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new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h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i</w:t>
      </w:r>
      <w:r w:rsidRPr="00F50D87">
        <w:rPr>
          <w:rFonts w:asciiTheme="minorHAnsi" w:hAnsiTheme="minorHAnsi" w:cstheme="minorHAnsi"/>
          <w:sz w:val="22"/>
          <w:szCs w:val="22"/>
        </w:rPr>
        <w:t>res</w:t>
      </w:r>
      <w:r w:rsidRPr="00F50D87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to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bec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50D87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F50D87">
        <w:rPr>
          <w:rFonts w:asciiTheme="minorHAnsi" w:hAnsiTheme="minorHAnsi" w:cstheme="minorHAnsi"/>
          <w:sz w:val="22"/>
          <w:szCs w:val="22"/>
        </w:rPr>
        <w:t>e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cust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F50D87">
        <w:rPr>
          <w:rFonts w:asciiTheme="minorHAnsi" w:hAnsiTheme="minorHAnsi" w:cstheme="minorHAnsi"/>
          <w:sz w:val="22"/>
          <w:szCs w:val="22"/>
        </w:rPr>
        <w:t>mer</w:t>
      </w:r>
      <w:r w:rsidRPr="00F50D87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service</w:t>
      </w:r>
      <w:r w:rsidRPr="00F50D87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F50D87">
        <w:rPr>
          <w:rFonts w:asciiTheme="minorHAnsi" w:hAnsiTheme="minorHAnsi" w:cstheme="minorHAnsi"/>
          <w:sz w:val="22"/>
          <w:szCs w:val="22"/>
        </w:rPr>
        <w:t>epresentatives</w:t>
      </w:r>
    </w:p>
    <w:p w14:paraId="4D3640BF" w14:textId="77777777" w:rsidR="009E23D6" w:rsidRPr="00F50D87" w:rsidRDefault="009E23D6" w:rsidP="00F50D87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55EACCA" w14:textId="77777777" w:rsidR="009E23D6" w:rsidRPr="00F50D87" w:rsidRDefault="00F50D87" w:rsidP="00F50D87">
      <w:pPr>
        <w:ind w:left="291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b/>
          <w:sz w:val="22"/>
          <w:szCs w:val="22"/>
        </w:rPr>
        <w:t>LEADER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>S</w:t>
      </w:r>
      <w:r w:rsidRPr="00F50D87">
        <w:rPr>
          <w:rFonts w:asciiTheme="minorHAnsi" w:hAnsiTheme="minorHAnsi" w:cstheme="minorHAnsi"/>
          <w:b/>
          <w:sz w:val="22"/>
          <w:szCs w:val="22"/>
        </w:rPr>
        <w:t>HIP</w:t>
      </w:r>
    </w:p>
    <w:p w14:paraId="0C178D37" w14:textId="77777777" w:rsidR="009E23D6" w:rsidRPr="00F50D87" w:rsidRDefault="00F50D87" w:rsidP="00F50D87">
      <w:pPr>
        <w:spacing w:before="13"/>
        <w:ind w:left="651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position w:val="-1"/>
          <w:sz w:val="22"/>
          <w:szCs w:val="22"/>
        </w:rPr>
        <w:t xml:space="preserve">s </w:t>
      </w:r>
      <w:r w:rsidRPr="00F50D87">
        <w:rPr>
          <w:rFonts w:asciiTheme="minorHAnsi" w:hAnsiTheme="minorHAnsi" w:cstheme="minorHAnsi"/>
          <w:spacing w:val="29"/>
          <w:position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position w:val="-1"/>
          <w:sz w:val="22"/>
          <w:szCs w:val="22"/>
        </w:rPr>
        <w:t>IEEE</w:t>
      </w:r>
      <w:r w:rsidRPr="00F50D87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position w:val="-1"/>
          <w:sz w:val="22"/>
          <w:szCs w:val="22"/>
        </w:rPr>
        <w:t>–</w:t>
      </w:r>
      <w:r w:rsidRPr="00F50D87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position w:val="-1"/>
          <w:sz w:val="22"/>
          <w:szCs w:val="22"/>
        </w:rPr>
        <w:t>Vice</w:t>
      </w:r>
      <w:r w:rsidRPr="00F50D87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position w:val="-1"/>
          <w:sz w:val="22"/>
          <w:szCs w:val="22"/>
        </w:rPr>
        <w:t>President,</w:t>
      </w:r>
      <w:r w:rsidRPr="00F50D87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position w:val="-1"/>
          <w:sz w:val="22"/>
          <w:szCs w:val="22"/>
        </w:rPr>
        <w:t>20XX</w:t>
      </w:r>
    </w:p>
    <w:p w14:paraId="7E91238F" w14:textId="77777777" w:rsidR="009E23D6" w:rsidRPr="00F50D87" w:rsidRDefault="009E23D6" w:rsidP="00F50D87">
      <w:pPr>
        <w:rPr>
          <w:rFonts w:asciiTheme="minorHAnsi" w:hAnsiTheme="minorHAnsi" w:cstheme="minorHAnsi"/>
          <w:sz w:val="22"/>
          <w:szCs w:val="22"/>
        </w:rPr>
      </w:pPr>
    </w:p>
    <w:p w14:paraId="210E2813" w14:textId="77777777" w:rsidR="009E23D6" w:rsidRPr="00F50D87" w:rsidRDefault="009E23D6" w:rsidP="00F50D87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372435F2" w14:textId="77777777" w:rsidR="009E23D6" w:rsidRPr="00F50D87" w:rsidRDefault="00F50D87" w:rsidP="00F50D87">
      <w:pPr>
        <w:spacing w:before="34"/>
        <w:ind w:left="2723" w:right="1623"/>
        <w:jc w:val="center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pict w14:anchorId="1714F5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18.45pt;margin-top:4.55pt;width:48.2pt;height:30.05pt;z-index:-251658240;mso-position-horizontal-relative:page">
            <v:imagedata r:id="rId6" o:title=""/>
            <w10:wrap anchorx="page"/>
          </v:shape>
        </w:pict>
      </w:r>
      <w:r w:rsidRPr="00F50D87">
        <w:rPr>
          <w:rFonts w:asciiTheme="minorHAnsi" w:hAnsiTheme="minorHAnsi" w:cstheme="minorHAnsi"/>
          <w:b/>
          <w:sz w:val="22"/>
          <w:szCs w:val="22"/>
        </w:rPr>
        <w:t>San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z w:val="22"/>
          <w:szCs w:val="22"/>
        </w:rPr>
        <w:t>Francisco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z w:val="22"/>
          <w:szCs w:val="22"/>
        </w:rPr>
        <w:t>State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z w:val="22"/>
          <w:szCs w:val="22"/>
        </w:rPr>
        <w:t>University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z w:val="22"/>
          <w:szCs w:val="22"/>
        </w:rPr>
        <w:t>•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z w:val="22"/>
          <w:szCs w:val="22"/>
        </w:rPr>
        <w:t>Student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z w:val="22"/>
          <w:szCs w:val="22"/>
        </w:rPr>
        <w:t>Involvement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z w:val="22"/>
          <w:szCs w:val="22"/>
        </w:rPr>
        <w:t>&amp;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z w:val="22"/>
          <w:szCs w:val="22"/>
        </w:rPr>
        <w:t>Career</w:t>
      </w:r>
      <w:r w:rsidRPr="00F50D87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b/>
          <w:sz w:val="22"/>
          <w:szCs w:val="22"/>
        </w:rPr>
        <w:t>Center</w:t>
      </w:r>
      <w:r w:rsidRPr="00F50D8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33664FA" w14:textId="77777777" w:rsidR="009E23D6" w:rsidRPr="00F50D87" w:rsidRDefault="00F50D87" w:rsidP="00F50D87">
      <w:pPr>
        <w:spacing w:before="4"/>
        <w:ind w:left="2947" w:right="1852"/>
        <w:jc w:val="center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t>1600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Holloway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Ave,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Student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Services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Building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206,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San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Francisco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CA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 xml:space="preserve">94132 </w:t>
      </w:r>
    </w:p>
    <w:p w14:paraId="58CC790D" w14:textId="77777777" w:rsidR="009E23D6" w:rsidRPr="00F50D87" w:rsidRDefault="00F50D87" w:rsidP="00F50D87">
      <w:pPr>
        <w:spacing w:before="9"/>
        <w:ind w:left="2929" w:right="1789"/>
        <w:jc w:val="center"/>
        <w:rPr>
          <w:rFonts w:asciiTheme="minorHAnsi" w:hAnsiTheme="minorHAnsi" w:cstheme="minorHAnsi"/>
          <w:sz w:val="22"/>
          <w:szCs w:val="22"/>
        </w:rPr>
      </w:pPr>
      <w:r w:rsidRPr="00F50D87">
        <w:rPr>
          <w:rFonts w:asciiTheme="minorHAnsi" w:hAnsiTheme="minorHAnsi" w:cstheme="minorHAnsi"/>
          <w:sz w:val="22"/>
          <w:szCs w:val="22"/>
        </w:rPr>
        <w:lastRenderedPageBreak/>
        <w:t>Tel: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415/338-1761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•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Fax: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415/338-2979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F50D87">
        <w:rPr>
          <w:rFonts w:asciiTheme="minorHAnsi" w:hAnsiTheme="minorHAnsi" w:cstheme="minorHAnsi"/>
          <w:sz w:val="22"/>
          <w:szCs w:val="22"/>
        </w:rPr>
        <w:t>•</w:t>
      </w:r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7">
        <w:r w:rsidRPr="00F50D87">
          <w:rPr>
            <w:rFonts w:asciiTheme="minorHAnsi" w:hAnsiTheme="minorHAnsi" w:cstheme="minorHAnsi"/>
            <w:sz w:val="22"/>
            <w:szCs w:val="22"/>
          </w:rPr>
          <w:t>sicc@sfsu.edu</w:t>
        </w:r>
        <w:r w:rsidRPr="00F50D87">
          <w:rPr>
            <w:rFonts w:asciiTheme="minorHAnsi" w:hAnsiTheme="minorHAnsi" w:cstheme="minorHAnsi"/>
            <w:spacing w:val="1"/>
            <w:sz w:val="22"/>
            <w:szCs w:val="22"/>
          </w:rPr>
          <w:t xml:space="preserve"> </w:t>
        </w:r>
        <w:r w:rsidRPr="00F50D87">
          <w:rPr>
            <w:rFonts w:asciiTheme="minorHAnsi" w:hAnsiTheme="minorHAnsi" w:cstheme="minorHAnsi"/>
            <w:sz w:val="22"/>
            <w:szCs w:val="22"/>
          </w:rPr>
          <w:t>•</w:t>
        </w:r>
      </w:hyperlink>
      <w:r w:rsidRPr="00F50D87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8">
        <w:r w:rsidRPr="00F50D87">
          <w:rPr>
            <w:rFonts w:asciiTheme="minorHAnsi" w:hAnsiTheme="minorHAnsi" w:cstheme="minorHAnsi"/>
            <w:sz w:val="22"/>
            <w:szCs w:val="22"/>
          </w:rPr>
          <w:t xml:space="preserve">www.sfsu.edu/~sicc  </w:t>
        </w:r>
      </w:hyperlink>
    </w:p>
    <w:sectPr w:rsidR="009E23D6" w:rsidRPr="00F50D87">
      <w:type w:val="continuous"/>
      <w:pgSz w:w="12240" w:h="15840"/>
      <w:pgMar w:top="720" w:right="74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E64D3B"/>
    <w:multiLevelType w:val="multilevel"/>
    <w:tmpl w:val="480EADF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3D6"/>
    <w:rsid w:val="009E23D6"/>
    <w:rsid w:val="00F50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40E1759"/>
  <w15:docId w15:val="{CAD3CC9C-DFD1-49C7-A24E-E60890B8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50D87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50D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fsu.edu/~sicc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icc@sfsu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mailto:carter@gmail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349</Words>
  <Characters>1994</Characters>
  <Application>Microsoft Office Word</Application>
  <DocSecurity>0</DocSecurity>
  <Lines>16</Lines>
  <Paragraphs>4</Paragraphs>
  <ScaleCrop>false</ScaleCrop>
  <Company/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2021-06-22T09:48:00Z</dcterms:created>
  <dcterms:modified xsi:type="dcterms:W3CDTF">2021-06-22T09:54:00Z</dcterms:modified>
</cp:coreProperties>
</file>